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0315659D"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65160" w14:textId="77777777" w:rsidR="00A47671" w:rsidRDefault="00A47671">
      <w:r>
        <w:separator/>
      </w:r>
    </w:p>
  </w:endnote>
  <w:endnote w:type="continuationSeparator" w:id="0">
    <w:p w14:paraId="7D4AE9AE" w14:textId="77777777" w:rsidR="00A47671" w:rsidRDefault="00A47671">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altName w:val="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4109FAA" w:rsidR="00B638B5" w:rsidRPr="00DD4BCA" w:rsidRDefault="00B638B5" w:rsidP="00B638B5">
    <w:pPr>
      <w:pStyle w:val="Fuzeile"/>
      <w:tabs>
        <w:tab w:val="clear" w:pos="8504"/>
        <w:tab w:val="center" w:pos="4536"/>
        <w:tab w:val="right" w:pos="9354"/>
      </w:tabs>
      <w:jc w:val="right"/>
      <w:rPr>
        <w:rFonts w:cs="Arial"/>
        <w:noProof/>
        <w:sz w:val="18"/>
        <w:szCs w:val="18"/>
      </w:rPr>
    </w:pP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dbo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76E44" w14:textId="77777777" w:rsidR="00A47671" w:rsidRDefault="00A47671">
      <w:r>
        <w:separator/>
      </w:r>
    </w:p>
  </w:footnote>
  <w:footnote w:type="continuationSeparator" w:id="0">
    <w:p w14:paraId="00965225" w14:textId="77777777" w:rsidR="00A47671" w:rsidRDefault="00A47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E29A" w14:textId="20CA1A41" w:rsidR="000F2FA9" w:rsidRPr="005D0A4E" w:rsidRDefault="000F2FA9" w:rsidP="000F2FA9">
    <w:pPr>
      <w:pStyle w:val="Kopfzeile"/>
      <w:tabs>
        <w:tab w:val="right" w:pos="9354"/>
      </w:tabs>
      <w:rPr>
        <w:rFonts w:cs="Arial"/>
        <w:sz w:val="18"/>
      </w:rPr>
    </w:pPr>
    <w:r w:rsidRPr="005D0A4E">
      <w:rPr>
        <w:rFonts w:cs="Arial"/>
        <w:sz w:val="18"/>
      </w:rPr>
      <w:t xml:space="preserve">Auftraggeber: </w:t>
    </w:r>
    <w:r w:rsidR="005D0A4E" w:rsidRPr="005D0A4E">
      <w:rPr>
        <w:rFonts w:cs="Arial"/>
        <w:sz w:val="18"/>
      </w:rPr>
      <w:t xml:space="preserve">Stadt Burgdorf </w:t>
    </w:r>
  </w:p>
  <w:p w14:paraId="539618F1" w14:textId="63C77A51" w:rsidR="000F2FA9" w:rsidRPr="005D0A4E" w:rsidRDefault="000F2FA9" w:rsidP="000F2FA9">
    <w:pPr>
      <w:pStyle w:val="Kopfzeile"/>
      <w:tabs>
        <w:tab w:val="right" w:pos="9354"/>
      </w:tabs>
      <w:rPr>
        <w:rFonts w:cs="Arial"/>
        <w:sz w:val="18"/>
      </w:rPr>
    </w:pPr>
    <w:r w:rsidRPr="005D0A4E">
      <w:rPr>
        <w:rFonts w:cs="Arial"/>
        <w:sz w:val="18"/>
      </w:rPr>
      <w:t xml:space="preserve">Projekt: </w:t>
    </w:r>
    <w:r w:rsidR="005D0A4E" w:rsidRPr="005D0A4E">
      <w:rPr>
        <w:rFonts w:cs="Arial"/>
        <w:sz w:val="18"/>
      </w:rPr>
      <w:t xml:space="preserve">Sanierung Rathaus I </w:t>
    </w:r>
  </w:p>
  <w:p w14:paraId="2ABE3EC8" w14:textId="77777777" w:rsidR="003A2EE4" w:rsidRDefault="003A2EE4" w:rsidP="000F2FA9">
    <w:pPr>
      <w:pStyle w:val="Kopfzeile"/>
      <w:tabs>
        <w:tab w:val="clear" w:pos="9071"/>
        <w:tab w:val="right" w:pos="9354"/>
      </w:tabs>
      <w:rPr>
        <w:rFonts w:cs="Arial"/>
        <w:sz w:val="18"/>
      </w:rPr>
    </w:pPr>
    <w:r w:rsidRPr="003A2EE4">
      <w:rPr>
        <w:rFonts w:cs="Arial"/>
        <w:sz w:val="18"/>
      </w:rPr>
      <w:t>Tischlerarbeiten 2 (Innenelemente + Eingangstür)</w:t>
    </w:r>
  </w:p>
  <w:p w14:paraId="5E73304B" w14:textId="08406DBA" w:rsidR="000F2FA9" w:rsidRDefault="000F2FA9" w:rsidP="000F2FA9">
    <w:pPr>
      <w:pStyle w:val="Kopfzeile"/>
      <w:tabs>
        <w:tab w:val="clear" w:pos="9071"/>
        <w:tab w:val="right" w:pos="9354"/>
      </w:tabs>
      <w:rPr>
        <w:rFonts w:cs="Arial"/>
        <w:sz w:val="18"/>
      </w:rPr>
    </w:pPr>
    <w:r w:rsidRPr="000F2FA9">
      <w:rPr>
        <w:rFonts w:cs="Arial"/>
        <w:sz w:val="18"/>
      </w:rPr>
      <w:t>Eigenerklärung in Bezug auf die Verordnung (EU) 2022/576</w:t>
    </w:r>
  </w:p>
  <w:p w14:paraId="4161C469" w14:textId="781F28F5" w:rsidR="00380F67" w:rsidRPr="00380F67" w:rsidRDefault="00380F67" w:rsidP="000F2FA9">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vw0pwBpOchuxQl/vCUwJVjo8J01TGY3C9o/TGipjhbwGouthERC8cKnt1/lOBKJtqmocIpIft3mRYbUNFpvs9w==" w:salt="1Y1aBn/1TrL28sUqw6iK+A=="/>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2FA9"/>
    <w:rsid w:val="000F40E9"/>
    <w:rsid w:val="000F5E54"/>
    <w:rsid w:val="0010068D"/>
    <w:rsid w:val="0011042C"/>
    <w:rsid w:val="00110444"/>
    <w:rsid w:val="001129A0"/>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594F"/>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5CAD"/>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50221"/>
    <w:rsid w:val="00250F3E"/>
    <w:rsid w:val="002530F4"/>
    <w:rsid w:val="00257BE9"/>
    <w:rsid w:val="0026032E"/>
    <w:rsid w:val="00260AF4"/>
    <w:rsid w:val="00260B28"/>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3B74"/>
    <w:rsid w:val="0031457A"/>
    <w:rsid w:val="00317810"/>
    <w:rsid w:val="00320780"/>
    <w:rsid w:val="0032347A"/>
    <w:rsid w:val="003254B7"/>
    <w:rsid w:val="0033233D"/>
    <w:rsid w:val="00343CEF"/>
    <w:rsid w:val="003455C1"/>
    <w:rsid w:val="0034593D"/>
    <w:rsid w:val="003534A0"/>
    <w:rsid w:val="00354F00"/>
    <w:rsid w:val="00362D3B"/>
    <w:rsid w:val="00364438"/>
    <w:rsid w:val="00380F67"/>
    <w:rsid w:val="00382275"/>
    <w:rsid w:val="00382819"/>
    <w:rsid w:val="00384C5B"/>
    <w:rsid w:val="00385A72"/>
    <w:rsid w:val="00393FE8"/>
    <w:rsid w:val="003A2EE4"/>
    <w:rsid w:val="003A589B"/>
    <w:rsid w:val="003A678A"/>
    <w:rsid w:val="003B031D"/>
    <w:rsid w:val="003B6770"/>
    <w:rsid w:val="003C53CA"/>
    <w:rsid w:val="003C6E6A"/>
    <w:rsid w:val="003D185C"/>
    <w:rsid w:val="003D56E1"/>
    <w:rsid w:val="003E214D"/>
    <w:rsid w:val="003E3046"/>
    <w:rsid w:val="003E4274"/>
    <w:rsid w:val="003E6706"/>
    <w:rsid w:val="003E73D6"/>
    <w:rsid w:val="00406E3B"/>
    <w:rsid w:val="00411653"/>
    <w:rsid w:val="00413F86"/>
    <w:rsid w:val="00413FB5"/>
    <w:rsid w:val="00415990"/>
    <w:rsid w:val="0042001C"/>
    <w:rsid w:val="00421E5C"/>
    <w:rsid w:val="004255C5"/>
    <w:rsid w:val="004301CA"/>
    <w:rsid w:val="0043022A"/>
    <w:rsid w:val="00433A1D"/>
    <w:rsid w:val="00434291"/>
    <w:rsid w:val="00436445"/>
    <w:rsid w:val="00445119"/>
    <w:rsid w:val="00454A68"/>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D0A4E"/>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50E5"/>
    <w:rsid w:val="006A6857"/>
    <w:rsid w:val="006B1A63"/>
    <w:rsid w:val="006B3729"/>
    <w:rsid w:val="006B3F6C"/>
    <w:rsid w:val="006B7A3A"/>
    <w:rsid w:val="006C4C7B"/>
    <w:rsid w:val="006C63AF"/>
    <w:rsid w:val="006C6C87"/>
    <w:rsid w:val="006D4E62"/>
    <w:rsid w:val="006D5BE5"/>
    <w:rsid w:val="006E122D"/>
    <w:rsid w:val="006E3912"/>
    <w:rsid w:val="006E627C"/>
    <w:rsid w:val="006F1A89"/>
    <w:rsid w:val="0070001A"/>
    <w:rsid w:val="007018A3"/>
    <w:rsid w:val="00702E2E"/>
    <w:rsid w:val="00722A14"/>
    <w:rsid w:val="00724176"/>
    <w:rsid w:val="0072502D"/>
    <w:rsid w:val="0072682C"/>
    <w:rsid w:val="00733324"/>
    <w:rsid w:val="00735C65"/>
    <w:rsid w:val="00750765"/>
    <w:rsid w:val="0077111E"/>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4A0"/>
    <w:rsid w:val="007E45A7"/>
    <w:rsid w:val="007E57B3"/>
    <w:rsid w:val="007E5D0C"/>
    <w:rsid w:val="00801584"/>
    <w:rsid w:val="00802353"/>
    <w:rsid w:val="0080366B"/>
    <w:rsid w:val="008052A3"/>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57BB9"/>
    <w:rsid w:val="008643C5"/>
    <w:rsid w:val="0086609D"/>
    <w:rsid w:val="00872776"/>
    <w:rsid w:val="008746CD"/>
    <w:rsid w:val="00875B45"/>
    <w:rsid w:val="008803DF"/>
    <w:rsid w:val="008831C2"/>
    <w:rsid w:val="0088340E"/>
    <w:rsid w:val="00885836"/>
    <w:rsid w:val="00886B7E"/>
    <w:rsid w:val="00890148"/>
    <w:rsid w:val="008907EE"/>
    <w:rsid w:val="00891558"/>
    <w:rsid w:val="00892927"/>
    <w:rsid w:val="008A0030"/>
    <w:rsid w:val="008A0EF1"/>
    <w:rsid w:val="008A4B98"/>
    <w:rsid w:val="008B033A"/>
    <w:rsid w:val="008B1C2F"/>
    <w:rsid w:val="008B27D7"/>
    <w:rsid w:val="008B69FD"/>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B01EE"/>
    <w:rsid w:val="00AC20BA"/>
    <w:rsid w:val="00AC57FA"/>
    <w:rsid w:val="00AD0845"/>
    <w:rsid w:val="00AD1B95"/>
    <w:rsid w:val="00AD646C"/>
    <w:rsid w:val="00AD7326"/>
    <w:rsid w:val="00AE381F"/>
    <w:rsid w:val="00AE59D2"/>
    <w:rsid w:val="00AE7090"/>
    <w:rsid w:val="00AF21BE"/>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6520"/>
    <w:rsid w:val="00B638B5"/>
    <w:rsid w:val="00B67521"/>
    <w:rsid w:val="00B70A53"/>
    <w:rsid w:val="00B73026"/>
    <w:rsid w:val="00B764B0"/>
    <w:rsid w:val="00B80A72"/>
    <w:rsid w:val="00B82DF4"/>
    <w:rsid w:val="00B84345"/>
    <w:rsid w:val="00B843B7"/>
    <w:rsid w:val="00B84745"/>
    <w:rsid w:val="00B9632F"/>
    <w:rsid w:val="00BA1608"/>
    <w:rsid w:val="00BA468A"/>
    <w:rsid w:val="00BB27D5"/>
    <w:rsid w:val="00BB72B9"/>
    <w:rsid w:val="00BD2815"/>
    <w:rsid w:val="00BD2F05"/>
    <w:rsid w:val="00BD46A2"/>
    <w:rsid w:val="00BD4919"/>
    <w:rsid w:val="00BD76C5"/>
    <w:rsid w:val="00BE152C"/>
    <w:rsid w:val="00BE4F0B"/>
    <w:rsid w:val="00C025EC"/>
    <w:rsid w:val="00C03E9A"/>
    <w:rsid w:val="00C06D91"/>
    <w:rsid w:val="00C102E0"/>
    <w:rsid w:val="00C109FF"/>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38D3"/>
    <w:rsid w:val="00D33A2C"/>
    <w:rsid w:val="00D40B08"/>
    <w:rsid w:val="00D42B3F"/>
    <w:rsid w:val="00D441C3"/>
    <w:rsid w:val="00D46916"/>
    <w:rsid w:val="00D5501A"/>
    <w:rsid w:val="00D61035"/>
    <w:rsid w:val="00D62331"/>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D7A9F"/>
    <w:rsid w:val="00DE1FDF"/>
    <w:rsid w:val="00DE38F8"/>
    <w:rsid w:val="00DE48AE"/>
    <w:rsid w:val="00DF26DB"/>
    <w:rsid w:val="00DF464B"/>
    <w:rsid w:val="00DF7A27"/>
    <w:rsid w:val="00DF7EF5"/>
    <w:rsid w:val="00E035D3"/>
    <w:rsid w:val="00E04048"/>
    <w:rsid w:val="00E04821"/>
    <w:rsid w:val="00E05B17"/>
    <w:rsid w:val="00E14C70"/>
    <w:rsid w:val="00E17D95"/>
    <w:rsid w:val="00E22A75"/>
    <w:rsid w:val="00E231D4"/>
    <w:rsid w:val="00E2419E"/>
    <w:rsid w:val="00E30055"/>
    <w:rsid w:val="00E313D0"/>
    <w:rsid w:val="00E359D0"/>
    <w:rsid w:val="00E41AB7"/>
    <w:rsid w:val="00E441F5"/>
    <w:rsid w:val="00E45166"/>
    <w:rsid w:val="00E72097"/>
    <w:rsid w:val="00E730B0"/>
    <w:rsid w:val="00E737EE"/>
    <w:rsid w:val="00E82B7E"/>
    <w:rsid w:val="00E854B4"/>
    <w:rsid w:val="00E8738E"/>
    <w:rsid w:val="00E912C9"/>
    <w:rsid w:val="00E93156"/>
    <w:rsid w:val="00EA1997"/>
    <w:rsid w:val="00EA7BE3"/>
    <w:rsid w:val="00EB4AFA"/>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3BA"/>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1262"/>
    <w:rsid w:val="00FD416E"/>
    <w:rsid w:val="00FD4D3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Katja Foth</cp:lastModifiedBy>
  <cp:revision>11</cp:revision>
  <cp:lastPrinted>2017-06-12T10:10:00Z</cp:lastPrinted>
  <dcterms:created xsi:type="dcterms:W3CDTF">2024-07-19T10:52:00Z</dcterms:created>
  <dcterms:modified xsi:type="dcterms:W3CDTF">2026-01-21T11:38:00Z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